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3D86E" w14:textId="77777777" w:rsidR="00CA63D4" w:rsidRDefault="00CA63D4">
      <w:r>
        <w:separator/>
      </w:r>
    </w:p>
  </w:endnote>
  <w:endnote w:type="continuationSeparator" w:id="0">
    <w:p w14:paraId="30936BDE" w14:textId="77777777" w:rsidR="00CA63D4" w:rsidRDefault="00CA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6FAD1F61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5F1CA7">
      <w:rPr>
        <w:rFonts w:cs="Arial"/>
        <w:sz w:val="18"/>
        <w:szCs w:val="18"/>
      </w:rPr>
      <w:t>07.05.2026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661DC" w14:textId="77777777" w:rsidR="00CA63D4" w:rsidRDefault="00CA63D4">
      <w:r>
        <w:separator/>
      </w:r>
    </w:p>
  </w:footnote>
  <w:footnote w:type="continuationSeparator" w:id="0">
    <w:p w14:paraId="5D8CA0EA" w14:textId="77777777" w:rsidR="00CA63D4" w:rsidRDefault="00CA6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641F" w14:textId="77777777" w:rsidR="005F1CA7" w:rsidRPr="003D4A2A" w:rsidRDefault="005F1CA7" w:rsidP="005F1CA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>Auftraggeber: Landkreis Gifhorn</w:t>
    </w:r>
  </w:p>
  <w:p w14:paraId="7A43E59B" w14:textId="77777777" w:rsidR="005F1CA7" w:rsidRDefault="005F1CA7" w:rsidP="005F1CA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 xml:space="preserve">Projekt: </w:t>
    </w:r>
    <w:r>
      <w:rPr>
        <w:rFonts w:cs="Arial"/>
        <w:sz w:val="18"/>
      </w:rPr>
      <w:t>Fortschreibung Landschaftsrahmenplan</w:t>
    </w:r>
  </w:p>
  <w:p w14:paraId="19CC5E2D" w14:textId="77777777" w:rsidR="005F1CA7" w:rsidRPr="003D4A2A" w:rsidRDefault="005F1CA7" w:rsidP="005F1CA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C46F8">
      <w:rPr>
        <w:rFonts w:cs="Arial"/>
        <w:sz w:val="18"/>
      </w:rPr>
      <w:t>Los 1 – Landschaft</w:t>
    </w:r>
    <w:r>
      <w:rPr>
        <w:rFonts w:cs="Arial"/>
        <w:sz w:val="18"/>
      </w:rPr>
      <w:t>s</w:t>
    </w:r>
    <w:r w:rsidRPr="00CC46F8">
      <w:rPr>
        <w:rFonts w:cs="Arial"/>
        <w:sz w:val="18"/>
      </w:rPr>
      <w:t>rahmenplanung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hJs4E5C0GTlL63ZNPTotFNhcwHqwtYI5qQyOPOWDwU8xPyqeSmYjYycDkjtDVxB3LSx1W/xt6gpPl/s3n9Xxow==" w:salt="rVe0tarAt+FHniK88rJkj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1F65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2F4D82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17BAD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1CA7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63D4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2CF5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29</cp:revision>
  <cp:lastPrinted>2016-08-16T13:06:00Z</cp:lastPrinted>
  <dcterms:created xsi:type="dcterms:W3CDTF">2018-03-27T18:24:00Z</dcterms:created>
  <dcterms:modified xsi:type="dcterms:W3CDTF">2026-05-12T12:55:00Z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